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4685A3" w14:textId="77777777" w:rsidR="002741FD" w:rsidRPr="00814F42" w:rsidRDefault="002741FD" w:rsidP="002741FD">
      <w:pPr>
        <w:jc w:val="right"/>
        <w:rPr>
          <w:rFonts w:ascii="Arial" w:hAnsi="Arial" w:cs="Arial"/>
          <w:b/>
          <w:sz w:val="20"/>
          <w:szCs w:val="20"/>
        </w:rPr>
      </w:pPr>
      <w:r w:rsidRPr="00814F42">
        <w:rPr>
          <w:rFonts w:ascii="Arial" w:hAnsi="Arial" w:cs="Arial"/>
          <w:b/>
          <w:sz w:val="20"/>
          <w:szCs w:val="20"/>
        </w:rPr>
        <w:t xml:space="preserve">Załącznik nr </w:t>
      </w:r>
      <w:r w:rsidR="00431AE7" w:rsidRPr="00814F42">
        <w:rPr>
          <w:rFonts w:ascii="Arial" w:hAnsi="Arial" w:cs="Arial"/>
          <w:b/>
          <w:sz w:val="20"/>
          <w:szCs w:val="20"/>
        </w:rPr>
        <w:t>6</w:t>
      </w:r>
      <w:r w:rsidRPr="00814F42">
        <w:rPr>
          <w:rFonts w:ascii="Arial" w:hAnsi="Arial" w:cs="Arial"/>
          <w:b/>
          <w:sz w:val="20"/>
          <w:szCs w:val="20"/>
        </w:rPr>
        <w:t xml:space="preserve"> do SWZ</w:t>
      </w:r>
    </w:p>
    <w:p w14:paraId="7381B08D" w14:textId="77777777" w:rsidR="004A781B" w:rsidRPr="00814F42" w:rsidRDefault="004A781B" w:rsidP="001465CB">
      <w:pPr>
        <w:rPr>
          <w:rFonts w:ascii="Arial" w:hAnsi="Arial" w:cs="Arial"/>
          <w:sz w:val="20"/>
          <w:szCs w:val="20"/>
        </w:rPr>
      </w:pPr>
    </w:p>
    <w:p w14:paraId="484047EE" w14:textId="77777777" w:rsidR="0090203A" w:rsidRDefault="003E36B1" w:rsidP="002741FD">
      <w:pPr>
        <w:spacing w:line="276" w:lineRule="auto"/>
        <w:ind w:right="-108"/>
        <w:jc w:val="center"/>
        <w:rPr>
          <w:rFonts w:ascii="Arial" w:hAnsi="Arial" w:cs="Arial"/>
          <w:sz w:val="20"/>
          <w:szCs w:val="20"/>
        </w:rPr>
      </w:pPr>
      <w:r w:rsidRPr="00814F42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6280BD0A" w14:textId="77777777" w:rsidR="00BF1EE7" w:rsidRDefault="00BF1EE7" w:rsidP="00BF1EE7">
      <w:pPr>
        <w:jc w:val="center"/>
        <w:rPr>
          <w:rFonts w:ascii="Arial" w:hAnsi="Arial" w:cs="Arial"/>
          <w:b/>
          <w:bCs/>
        </w:rPr>
      </w:pPr>
    </w:p>
    <w:p w14:paraId="053BCEFF" w14:textId="77777777" w:rsidR="00BF1EE7" w:rsidRPr="00157350" w:rsidRDefault="00BF1EE7" w:rsidP="00BF1EE7">
      <w:pPr>
        <w:jc w:val="center"/>
        <w:rPr>
          <w:rFonts w:ascii="Arial" w:hAnsi="Arial" w:cs="Arial"/>
          <w:b/>
          <w:sz w:val="20"/>
          <w:szCs w:val="20"/>
        </w:rPr>
      </w:pPr>
      <w:r w:rsidRPr="00157350">
        <w:rPr>
          <w:rFonts w:ascii="Arial" w:hAnsi="Arial" w:cs="Arial"/>
          <w:b/>
          <w:bCs/>
        </w:rPr>
        <w:t>Modernizacja lądowiska naziemnego dla śmigłowców LPR – SZPITAL ŁĘCZYCA</w:t>
      </w:r>
    </w:p>
    <w:p w14:paraId="7FE10F81" w14:textId="77777777" w:rsidR="00BF1EE7" w:rsidRDefault="00BF1EE7" w:rsidP="00C362ED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79B58896" w14:textId="7D807A7A" w:rsidR="00814F42" w:rsidRPr="00BF1EE7" w:rsidRDefault="00C362ED" w:rsidP="00C362ED">
      <w:pPr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14F42" w:rsidRPr="00814F42">
        <w:rPr>
          <w:rFonts w:ascii="Arial" w:hAnsi="Arial" w:cs="Arial"/>
          <w:bCs/>
          <w:sz w:val="20"/>
          <w:szCs w:val="20"/>
        </w:rPr>
        <w:t xml:space="preserve"> postępowania</w:t>
      </w:r>
      <w:r w:rsidR="00814F42" w:rsidRPr="00BF1EE7">
        <w:rPr>
          <w:rFonts w:ascii="Arial" w:hAnsi="Arial" w:cs="Arial"/>
          <w:bCs/>
          <w:color w:val="FF0000"/>
          <w:sz w:val="20"/>
          <w:szCs w:val="20"/>
        </w:rPr>
        <w:t xml:space="preserve">: </w:t>
      </w:r>
      <w:r w:rsidR="00814F42" w:rsidRPr="00695C8E">
        <w:rPr>
          <w:rFonts w:ascii="Arial" w:hAnsi="Arial" w:cs="Arial"/>
          <w:b/>
          <w:bCs/>
          <w:sz w:val="20"/>
          <w:szCs w:val="20"/>
        </w:rPr>
        <w:t>ZOZ.ZP.382-</w:t>
      </w:r>
      <w:r w:rsidR="00695C8E" w:rsidRPr="00695C8E">
        <w:rPr>
          <w:rFonts w:ascii="Arial" w:hAnsi="Arial" w:cs="Arial"/>
          <w:b/>
          <w:bCs/>
          <w:sz w:val="20"/>
          <w:szCs w:val="20"/>
        </w:rPr>
        <w:t>28</w:t>
      </w:r>
      <w:r w:rsidR="00814F42" w:rsidRPr="00695C8E">
        <w:rPr>
          <w:rFonts w:ascii="Arial" w:hAnsi="Arial" w:cs="Arial"/>
          <w:b/>
          <w:bCs/>
          <w:sz w:val="20"/>
          <w:szCs w:val="20"/>
        </w:rPr>
        <w:t>/2</w:t>
      </w:r>
      <w:r w:rsidRPr="00695C8E">
        <w:rPr>
          <w:rFonts w:ascii="Arial" w:hAnsi="Arial" w:cs="Arial"/>
          <w:b/>
          <w:bCs/>
          <w:sz w:val="20"/>
          <w:szCs w:val="20"/>
        </w:rPr>
        <w:t>6</w:t>
      </w:r>
    </w:p>
    <w:p w14:paraId="16962009" w14:textId="77777777" w:rsidR="00814F42" w:rsidRPr="00814F42" w:rsidRDefault="00814F42" w:rsidP="002741FD">
      <w:pPr>
        <w:spacing w:line="276" w:lineRule="auto"/>
        <w:ind w:right="-108"/>
        <w:jc w:val="center"/>
        <w:rPr>
          <w:rFonts w:ascii="Arial" w:hAnsi="Arial" w:cs="Arial"/>
          <w:sz w:val="20"/>
          <w:szCs w:val="20"/>
        </w:rPr>
      </w:pPr>
    </w:p>
    <w:p w14:paraId="56613816" w14:textId="3BE2C339" w:rsidR="00E77898" w:rsidRPr="00814F42" w:rsidRDefault="00420ECC" w:rsidP="00E7789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14F42">
        <w:rPr>
          <w:rFonts w:ascii="Arial" w:hAnsi="Arial" w:cs="Arial"/>
          <w:sz w:val="20"/>
          <w:szCs w:val="20"/>
        </w:rPr>
        <w:t xml:space="preserve">składam </w:t>
      </w:r>
      <w:r w:rsidR="009B42F2" w:rsidRPr="00814F42">
        <w:rPr>
          <w:rFonts w:ascii="Arial" w:hAnsi="Arial" w:cs="Arial"/>
          <w:color w:val="000000"/>
          <w:sz w:val="20"/>
          <w:szCs w:val="20"/>
        </w:rPr>
        <w:t>oświadczenie</w:t>
      </w:r>
      <w:r w:rsidR="009B42F2" w:rsidRPr="00814F42">
        <w:rPr>
          <w:rFonts w:ascii="Arial" w:hAnsi="Arial" w:cs="Arial"/>
          <w:sz w:val="20"/>
          <w:szCs w:val="20"/>
        </w:rPr>
        <w:t xml:space="preserve"> </w:t>
      </w:r>
      <w:r w:rsidR="00E77898" w:rsidRPr="00814F42">
        <w:rPr>
          <w:rFonts w:ascii="Arial" w:hAnsi="Arial" w:cs="Arial"/>
          <w:sz w:val="20"/>
          <w:szCs w:val="20"/>
        </w:rPr>
        <w:t xml:space="preserve">z </w:t>
      </w:r>
      <w:r w:rsidR="009B42F2" w:rsidRPr="00814F42">
        <w:rPr>
          <w:rFonts w:ascii="Arial" w:hAnsi="Arial" w:cs="Arial"/>
          <w:sz w:val="20"/>
          <w:szCs w:val="20"/>
        </w:rPr>
        <w:t xml:space="preserve">art. </w:t>
      </w:r>
      <w:r w:rsidR="00E77898" w:rsidRPr="00814F42">
        <w:rPr>
          <w:rFonts w:ascii="Arial" w:hAnsi="Arial" w:cs="Arial"/>
          <w:sz w:val="20"/>
          <w:szCs w:val="20"/>
        </w:rPr>
        <w:t>117</w:t>
      </w:r>
      <w:r w:rsidR="009B42F2" w:rsidRPr="00814F42">
        <w:rPr>
          <w:rFonts w:ascii="Arial" w:hAnsi="Arial" w:cs="Arial"/>
          <w:sz w:val="20"/>
          <w:szCs w:val="20"/>
        </w:rPr>
        <w:t xml:space="preserve"> ust. </w:t>
      </w:r>
      <w:r w:rsidR="00E77898" w:rsidRPr="00814F42">
        <w:rPr>
          <w:rFonts w:ascii="Arial" w:hAnsi="Arial" w:cs="Arial"/>
          <w:sz w:val="20"/>
          <w:szCs w:val="20"/>
        </w:rPr>
        <w:t>4</w:t>
      </w:r>
      <w:r w:rsidR="009B42F2" w:rsidRPr="00814F42">
        <w:rPr>
          <w:rFonts w:ascii="Arial" w:hAnsi="Arial" w:cs="Arial"/>
          <w:sz w:val="20"/>
          <w:szCs w:val="20"/>
        </w:rPr>
        <w:t xml:space="preserve"> us</w:t>
      </w:r>
      <w:r w:rsidR="00FC339F" w:rsidRPr="00814F42">
        <w:rPr>
          <w:rFonts w:ascii="Arial" w:hAnsi="Arial" w:cs="Arial"/>
          <w:sz w:val="20"/>
          <w:szCs w:val="20"/>
        </w:rPr>
        <w:t xml:space="preserve">tawy </w:t>
      </w:r>
      <w:r w:rsidR="00E77898" w:rsidRPr="00814F42">
        <w:rPr>
          <w:rFonts w:ascii="Arial" w:hAnsi="Arial" w:cs="Arial"/>
          <w:sz w:val="20"/>
          <w:szCs w:val="20"/>
        </w:rPr>
        <w:t>przez nw. wymienionych wykonawców wspólnie ubiegających się o udziel</w:t>
      </w:r>
      <w:r w:rsidR="002E5CBD" w:rsidRPr="00814F42">
        <w:rPr>
          <w:rFonts w:ascii="Arial" w:hAnsi="Arial" w:cs="Arial"/>
          <w:sz w:val="20"/>
          <w:szCs w:val="20"/>
        </w:rPr>
        <w:t>e</w:t>
      </w:r>
      <w:r w:rsidR="00E77898" w:rsidRPr="00814F42">
        <w:rPr>
          <w:rFonts w:ascii="Arial" w:hAnsi="Arial" w:cs="Arial"/>
          <w:sz w:val="20"/>
          <w:szCs w:val="20"/>
        </w:rPr>
        <w:t>nie zamówienia:</w:t>
      </w:r>
    </w:p>
    <w:p w14:paraId="6AB1774F" w14:textId="77777777" w:rsidR="00E77898" w:rsidRPr="00814F42" w:rsidRDefault="00E77898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693"/>
        <w:gridCol w:w="2322"/>
        <w:gridCol w:w="2108"/>
      </w:tblGrid>
      <w:tr w:rsidR="00E77898" w:rsidRPr="00814F42" w14:paraId="7D1B2255" w14:textId="77777777" w:rsidTr="00A26A3F">
        <w:tc>
          <w:tcPr>
            <w:tcW w:w="1074" w:type="pct"/>
            <w:shd w:val="clear" w:color="auto" w:fill="D9D9D9"/>
            <w:vAlign w:val="center"/>
          </w:tcPr>
          <w:p w14:paraId="353B114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36139DA0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2992D71F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hAnsi="Arial" w:cs="Arial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01538B7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hAnsi="Arial" w:cs="Arial"/>
                <w:b/>
                <w:sz w:val="20"/>
                <w:szCs w:val="20"/>
              </w:rPr>
              <w:t>KRS/NIP</w:t>
            </w:r>
          </w:p>
        </w:tc>
      </w:tr>
      <w:tr w:rsidR="00E77898" w:rsidRPr="00814F42" w14:paraId="3CCE15E4" w14:textId="77777777" w:rsidTr="00A26A3F">
        <w:tc>
          <w:tcPr>
            <w:tcW w:w="1074" w:type="pct"/>
            <w:vAlign w:val="center"/>
          </w:tcPr>
          <w:p w14:paraId="1501149D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6580821B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0E0C330F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050F737C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188EF31C" w14:textId="77777777" w:rsidTr="00A26A3F">
        <w:tc>
          <w:tcPr>
            <w:tcW w:w="1074" w:type="pct"/>
            <w:vAlign w:val="center"/>
          </w:tcPr>
          <w:p w14:paraId="492AAE5C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56FD3CC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2E1CDA7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23F56777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6B806851" w14:textId="77777777" w:rsidTr="00A26A3F">
        <w:tc>
          <w:tcPr>
            <w:tcW w:w="1074" w:type="pct"/>
            <w:vAlign w:val="center"/>
          </w:tcPr>
          <w:p w14:paraId="3F113976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12D637DD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3F29E483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45305D8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00C3973C" w14:textId="77777777" w:rsidTr="00A26A3F">
        <w:tc>
          <w:tcPr>
            <w:tcW w:w="1074" w:type="pct"/>
            <w:vAlign w:val="center"/>
          </w:tcPr>
          <w:p w14:paraId="382EE3B0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79E19EF1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5F9B72B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698DD22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</w:tbl>
    <w:p w14:paraId="6A8D7857" w14:textId="77777777" w:rsidR="00E77898" w:rsidRPr="00814F42" w:rsidRDefault="00E77898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504E8D81" w14:textId="77777777" w:rsidR="003E36B1" w:rsidRPr="00814F42" w:rsidRDefault="003E36B1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0976261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836"/>
        <w:gridCol w:w="2834"/>
      </w:tblGrid>
      <w:tr w:rsidR="00E77898" w:rsidRPr="00814F42" w14:paraId="3ED6F337" w14:textId="77777777" w:rsidTr="00E177D3">
        <w:tc>
          <w:tcPr>
            <w:tcW w:w="1875" w:type="pct"/>
            <w:shd w:val="clear" w:color="auto" w:fill="D9D9D9"/>
            <w:vAlign w:val="center"/>
          </w:tcPr>
          <w:p w14:paraId="7AA61F3E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52097F0A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515B83AA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580E240B" w14:textId="77777777" w:rsidTr="00E177D3">
        <w:tc>
          <w:tcPr>
            <w:tcW w:w="1875" w:type="pct"/>
          </w:tcPr>
          <w:p w14:paraId="573D5261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3" w:type="pct"/>
          </w:tcPr>
          <w:p w14:paraId="668E456D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2" w:type="pct"/>
          </w:tcPr>
          <w:p w14:paraId="7B0A5FE7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57AA41CD" w14:textId="77777777" w:rsidTr="00E177D3">
        <w:tc>
          <w:tcPr>
            <w:tcW w:w="1875" w:type="pct"/>
          </w:tcPr>
          <w:p w14:paraId="31898F0A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3" w:type="pct"/>
          </w:tcPr>
          <w:p w14:paraId="054152B2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2" w:type="pct"/>
          </w:tcPr>
          <w:p w14:paraId="360E24E5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9AB42CB" w14:textId="77777777" w:rsidR="00E77898" w:rsidRPr="00814F42" w:rsidRDefault="00E77898" w:rsidP="00814F42">
      <w:pPr>
        <w:tabs>
          <w:tab w:val="left" w:pos="426"/>
        </w:tabs>
        <w:ind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A2E401B" w14:textId="77777777" w:rsidR="003E36B1" w:rsidRPr="00814F42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5B5E4E42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 xml:space="preserve">Oświadczam(amy), że warunek  dotyczący wykształcenia określony w pkt. ….. SWZ* spełnia(ją) </w:t>
      </w:r>
      <w:r w:rsidR="00E85258"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br/>
      </w: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6"/>
        <w:gridCol w:w="4815"/>
      </w:tblGrid>
      <w:tr w:rsidR="00E77898" w:rsidRPr="00814F42" w14:paraId="6617DFA1" w14:textId="77777777" w:rsidTr="00E177D3">
        <w:tc>
          <w:tcPr>
            <w:tcW w:w="2346" w:type="pct"/>
            <w:shd w:val="clear" w:color="auto" w:fill="D9D9D9"/>
            <w:vAlign w:val="center"/>
          </w:tcPr>
          <w:p w14:paraId="4BED1CF5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7CBAD1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4C2EAC14" w14:textId="77777777" w:rsidTr="00E177D3">
        <w:tc>
          <w:tcPr>
            <w:tcW w:w="2346" w:type="pct"/>
          </w:tcPr>
          <w:p w14:paraId="3CEB1F6C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23213659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05CB1634" w14:textId="77777777" w:rsidTr="00E177D3">
        <w:tc>
          <w:tcPr>
            <w:tcW w:w="2346" w:type="pct"/>
          </w:tcPr>
          <w:p w14:paraId="358C5A80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6478B52B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B1F8BBA" w14:textId="77777777" w:rsidR="00E77898" w:rsidRPr="00814F42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0EE36445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 dotyczący kwalifikacji zawodowych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6"/>
        <w:gridCol w:w="4815"/>
      </w:tblGrid>
      <w:tr w:rsidR="00E77898" w:rsidRPr="00814F42" w14:paraId="389EB3D9" w14:textId="77777777" w:rsidTr="00E177D3">
        <w:tc>
          <w:tcPr>
            <w:tcW w:w="2346" w:type="pct"/>
            <w:shd w:val="clear" w:color="auto" w:fill="D9D9D9"/>
            <w:vAlign w:val="center"/>
          </w:tcPr>
          <w:p w14:paraId="448A5301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099F2016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6ED95018" w14:textId="77777777" w:rsidTr="00E177D3">
        <w:tc>
          <w:tcPr>
            <w:tcW w:w="2346" w:type="pct"/>
          </w:tcPr>
          <w:p w14:paraId="3B666D17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6373DC5A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544924D9" w14:textId="77777777" w:rsidTr="00E177D3">
        <w:tc>
          <w:tcPr>
            <w:tcW w:w="2346" w:type="pct"/>
          </w:tcPr>
          <w:p w14:paraId="21E29C09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0D88CDBB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3145CE2" w14:textId="2F3C1ABA" w:rsidR="009C32AD" w:rsidRPr="00814F42" w:rsidRDefault="009C32AD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2FDA1622" w14:textId="77777777" w:rsidR="009C32AD" w:rsidRPr="00814F42" w:rsidRDefault="009C32AD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4E938AF3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 dotyczący doświadczenia wykonawcy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6"/>
        <w:gridCol w:w="4815"/>
      </w:tblGrid>
      <w:tr w:rsidR="00F97EFE" w:rsidRPr="00814F42" w14:paraId="36CF688B" w14:textId="77777777" w:rsidTr="00E177D3">
        <w:tc>
          <w:tcPr>
            <w:tcW w:w="2346" w:type="pct"/>
            <w:shd w:val="clear" w:color="auto" w:fill="D9D9D9"/>
            <w:vAlign w:val="center"/>
          </w:tcPr>
          <w:p w14:paraId="0D466FA3" w14:textId="77777777" w:rsidR="00F97EFE" w:rsidRPr="00814F42" w:rsidRDefault="00F97EFE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356E25" w14:textId="77777777" w:rsidR="00F97EFE" w:rsidRPr="00814F42" w:rsidRDefault="00F97EFE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F97EFE" w:rsidRPr="00814F42" w14:paraId="4BA5B7E5" w14:textId="77777777" w:rsidTr="00E177D3">
        <w:tc>
          <w:tcPr>
            <w:tcW w:w="2346" w:type="pct"/>
          </w:tcPr>
          <w:p w14:paraId="4DEA73F0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366E970E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97EFE" w:rsidRPr="00814F42" w14:paraId="65FE4D9D" w14:textId="77777777" w:rsidTr="00E177D3">
        <w:tc>
          <w:tcPr>
            <w:tcW w:w="2346" w:type="pct"/>
          </w:tcPr>
          <w:p w14:paraId="2F8CB4CB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4400991A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67F471B3" w14:textId="77777777" w:rsidR="00F97EFE" w:rsidRPr="00814F42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0959D74" w14:textId="4C473E9B" w:rsidR="00F97EFE" w:rsidRPr="00814F42" w:rsidRDefault="00541CC9" w:rsidP="00814F42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Oświadczam, że wszystkie informacje podane w powyższ</w:t>
      </w:r>
      <w:r w:rsidR="00456297"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 xml:space="preserve">ych oświadczeniach są aktualne </w:t>
      </w: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36C655EA" w14:textId="38656D62" w:rsidR="00F97EFE" w:rsidRPr="00814F42" w:rsidRDefault="00F97EFE" w:rsidP="00F97EFE">
      <w:pPr>
        <w:tabs>
          <w:tab w:val="left" w:pos="2030"/>
        </w:tabs>
        <w:jc w:val="both"/>
        <w:rPr>
          <w:rFonts w:ascii="Arial" w:hAnsi="Arial" w:cs="Arial"/>
          <w:b/>
          <w:sz w:val="20"/>
          <w:szCs w:val="20"/>
        </w:rPr>
      </w:pPr>
      <w:r w:rsidRPr="00814F42">
        <w:rPr>
          <w:rFonts w:ascii="Arial" w:hAnsi="Arial" w:cs="Arial"/>
          <w:b/>
          <w:sz w:val="20"/>
          <w:szCs w:val="20"/>
        </w:rPr>
        <w:lastRenderedPageBreak/>
        <w:t>* Wskazać jednostkę redakcyjną SWZ</w:t>
      </w:r>
      <w:r w:rsidR="002E5CBD" w:rsidRPr="00814F42">
        <w:rPr>
          <w:rFonts w:ascii="Arial" w:hAnsi="Arial" w:cs="Arial"/>
          <w:b/>
          <w:sz w:val="20"/>
          <w:szCs w:val="20"/>
        </w:rPr>
        <w:t>,</w:t>
      </w:r>
      <w:r w:rsidRPr="00814F42">
        <w:rPr>
          <w:rFonts w:ascii="Arial" w:hAnsi="Arial" w:cs="Arial"/>
          <w:b/>
          <w:sz w:val="20"/>
          <w:szCs w:val="20"/>
        </w:rPr>
        <w:t xml:space="preserve"> w któr</w:t>
      </w:r>
      <w:r w:rsidR="002E5CBD" w:rsidRPr="00814F42">
        <w:rPr>
          <w:rFonts w:ascii="Arial" w:hAnsi="Arial" w:cs="Arial"/>
          <w:b/>
          <w:sz w:val="20"/>
          <w:szCs w:val="20"/>
        </w:rPr>
        <w:t>ej</w:t>
      </w:r>
      <w:r w:rsidRPr="00814F42">
        <w:rPr>
          <w:rFonts w:ascii="Arial" w:hAnsi="Arial" w:cs="Arial"/>
          <w:b/>
          <w:sz w:val="20"/>
          <w:szCs w:val="20"/>
        </w:rPr>
        <w:t xml:space="preserve"> określono (sprecyzowano) dany warunek udziału w postępowaniu.</w:t>
      </w:r>
      <w:r w:rsidRPr="00814F42">
        <w:rPr>
          <w:rFonts w:ascii="Arial" w:hAnsi="Arial" w:cs="Arial"/>
          <w:b/>
          <w:sz w:val="20"/>
          <w:szCs w:val="20"/>
        </w:rPr>
        <w:tab/>
      </w:r>
    </w:p>
    <w:p w14:paraId="13904D63" w14:textId="77777777" w:rsidR="008C4339" w:rsidRPr="008E32E0" w:rsidRDefault="008C4339" w:rsidP="008C4339">
      <w:pPr>
        <w:tabs>
          <w:tab w:val="left" w:pos="6096"/>
        </w:tabs>
        <w:jc w:val="right"/>
        <w:rPr>
          <w:rFonts w:ascii="Arial" w:hAnsi="Arial" w:cs="Arial"/>
          <w:b/>
          <w:i/>
          <w:sz w:val="20"/>
          <w:szCs w:val="20"/>
        </w:rPr>
      </w:pPr>
      <w:r w:rsidRPr="008E32E0">
        <w:rPr>
          <w:rFonts w:ascii="Arial" w:hAnsi="Arial" w:cs="Arial"/>
          <w:b/>
          <w:i/>
          <w:sz w:val="20"/>
          <w:szCs w:val="20"/>
        </w:rPr>
        <w:t>Dokument podpisywany elektronicznie</w:t>
      </w:r>
    </w:p>
    <w:p w14:paraId="70DF601B" w14:textId="77777777" w:rsidR="00635553" w:rsidRPr="00814F42" w:rsidRDefault="00635553" w:rsidP="001B41CA">
      <w:pPr>
        <w:pStyle w:val="Tekstpodstawowy"/>
        <w:rPr>
          <w:rFonts w:cs="Arial"/>
          <w:sz w:val="20"/>
        </w:rPr>
      </w:pPr>
    </w:p>
    <w:sectPr w:rsidR="00635553" w:rsidRPr="00814F42" w:rsidSect="00BF1EE7">
      <w:headerReference w:type="default" r:id="rId8"/>
      <w:pgSz w:w="11906" w:h="16838"/>
      <w:pgMar w:top="1418" w:right="1418" w:bottom="1418" w:left="1418" w:header="142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8E670" w14:textId="77777777" w:rsidR="00B83DED" w:rsidRDefault="00B83DED" w:rsidP="00047F36">
      <w:r>
        <w:separator/>
      </w:r>
    </w:p>
  </w:endnote>
  <w:endnote w:type="continuationSeparator" w:id="0">
    <w:p w14:paraId="2A087BBD" w14:textId="77777777" w:rsidR="00B83DED" w:rsidRDefault="00B83DE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21BC" w14:textId="77777777" w:rsidR="00B83DED" w:rsidRDefault="00B83DED" w:rsidP="00047F36">
      <w:r>
        <w:separator/>
      </w:r>
    </w:p>
  </w:footnote>
  <w:footnote w:type="continuationSeparator" w:id="0">
    <w:p w14:paraId="78A5B37D" w14:textId="77777777" w:rsidR="00B83DED" w:rsidRDefault="00B83DED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7EB4" w14:textId="5D52F9EC" w:rsidR="003D76A4" w:rsidRPr="004F3FE8" w:rsidRDefault="00BF1EE7" w:rsidP="004F3FE8">
    <w:pPr>
      <w:pStyle w:val="Nagwek"/>
      <w:rPr>
        <w:rFonts w:ascii="Myriad Pro" w:hAnsi="Myriad Pro" w:cs="Times New Roman"/>
        <w:sz w:val="18"/>
        <w:szCs w:val="18"/>
      </w:rPr>
    </w:pPr>
    <w:r>
      <w:rPr>
        <w:rFonts w:ascii="Myriad Pro" w:hAnsi="Myriad Pro" w:cs="Times New Roman"/>
        <w:noProof/>
        <w:sz w:val="18"/>
        <w:szCs w:val="18"/>
        <w:lang w:eastAsia="pl-PL"/>
      </w:rPr>
      <w:drawing>
        <wp:inline distT="0" distB="0" distL="0" distR="0" wp14:anchorId="534AAFA5" wp14:editId="75D74AEE">
          <wp:extent cx="5759450" cy="6629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62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abstractNum w:abstractNumId="86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403394">
    <w:abstractNumId w:val="0"/>
  </w:num>
  <w:num w:numId="2" w16cid:durableId="291903957">
    <w:abstractNumId w:val="4"/>
  </w:num>
  <w:num w:numId="3" w16cid:durableId="509611661">
    <w:abstractNumId w:val="6"/>
  </w:num>
  <w:num w:numId="4" w16cid:durableId="1001930308">
    <w:abstractNumId w:val="8"/>
  </w:num>
  <w:num w:numId="5" w16cid:durableId="1124497844">
    <w:abstractNumId w:val="9"/>
  </w:num>
  <w:num w:numId="6" w16cid:durableId="713315636">
    <w:abstractNumId w:val="10"/>
  </w:num>
  <w:num w:numId="7" w16cid:durableId="101387009">
    <w:abstractNumId w:val="11"/>
  </w:num>
  <w:num w:numId="8" w16cid:durableId="820391966">
    <w:abstractNumId w:val="19"/>
  </w:num>
  <w:num w:numId="9" w16cid:durableId="1327785896">
    <w:abstractNumId w:val="21"/>
  </w:num>
  <w:num w:numId="10" w16cid:durableId="1853185780">
    <w:abstractNumId w:val="24"/>
  </w:num>
  <w:num w:numId="11" w16cid:durableId="1816098790">
    <w:abstractNumId w:val="31"/>
  </w:num>
  <w:num w:numId="12" w16cid:durableId="64768564">
    <w:abstractNumId w:val="40"/>
  </w:num>
  <w:num w:numId="13" w16cid:durableId="2122146639">
    <w:abstractNumId w:val="71"/>
  </w:num>
  <w:num w:numId="14" w16cid:durableId="1099908188">
    <w:abstractNumId w:val="46"/>
  </w:num>
  <w:num w:numId="15" w16cid:durableId="497162009">
    <w:abstractNumId w:val="47"/>
  </w:num>
  <w:num w:numId="16" w16cid:durableId="1101490353">
    <w:abstractNumId w:val="50"/>
  </w:num>
  <w:num w:numId="17" w16cid:durableId="2106805279">
    <w:abstractNumId w:val="42"/>
  </w:num>
  <w:num w:numId="18" w16cid:durableId="2143767299">
    <w:abstractNumId w:val="64"/>
  </w:num>
  <w:num w:numId="19" w16cid:durableId="848565541">
    <w:abstractNumId w:val="62"/>
  </w:num>
  <w:num w:numId="20" w16cid:durableId="976035979">
    <w:abstractNumId w:val="49"/>
  </w:num>
  <w:num w:numId="21" w16cid:durableId="1071463268">
    <w:abstractNumId w:val="56"/>
  </w:num>
  <w:num w:numId="22" w16cid:durableId="1373842473">
    <w:abstractNumId w:val="36"/>
  </w:num>
  <w:num w:numId="23" w16cid:durableId="2046908941">
    <w:abstractNumId w:val="80"/>
  </w:num>
  <w:num w:numId="24" w16cid:durableId="498228454">
    <w:abstractNumId w:val="57"/>
  </w:num>
  <w:num w:numId="25" w16cid:durableId="1663386114">
    <w:abstractNumId w:val="58"/>
  </w:num>
  <w:num w:numId="26" w16cid:durableId="1451364236">
    <w:abstractNumId w:val="45"/>
  </w:num>
  <w:num w:numId="27" w16cid:durableId="54009852">
    <w:abstractNumId w:val="85"/>
  </w:num>
  <w:num w:numId="28" w16cid:durableId="534467085">
    <w:abstractNumId w:val="73"/>
  </w:num>
  <w:num w:numId="29" w16cid:durableId="1721855204">
    <w:abstractNumId w:val="52"/>
  </w:num>
  <w:num w:numId="30" w16cid:durableId="585696473">
    <w:abstractNumId w:val="37"/>
  </w:num>
  <w:num w:numId="31" w16cid:durableId="1174152889">
    <w:abstractNumId w:val="82"/>
  </w:num>
  <w:num w:numId="32" w16cid:durableId="1395733959">
    <w:abstractNumId w:val="83"/>
  </w:num>
  <w:num w:numId="33" w16cid:durableId="69496466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435111">
    <w:abstractNumId w:val="43"/>
  </w:num>
  <w:num w:numId="35" w16cid:durableId="827745054">
    <w:abstractNumId w:val="59"/>
  </w:num>
  <w:num w:numId="36" w16cid:durableId="1026248008">
    <w:abstractNumId w:val="61"/>
  </w:num>
  <w:num w:numId="37" w16cid:durableId="956375382">
    <w:abstractNumId w:val="41"/>
  </w:num>
  <w:num w:numId="38" w16cid:durableId="1527254638">
    <w:abstractNumId w:val="55"/>
  </w:num>
  <w:num w:numId="39" w16cid:durableId="650209189">
    <w:abstractNumId w:val="39"/>
  </w:num>
  <w:num w:numId="40" w16cid:durableId="89208011">
    <w:abstractNumId w:val="72"/>
  </w:num>
  <w:num w:numId="41" w16cid:durableId="93652653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91128004">
    <w:abstractNumId w:val="70"/>
  </w:num>
  <w:num w:numId="43" w16cid:durableId="2040817743">
    <w:abstractNumId w:val="48"/>
    <w:lvlOverride w:ilvl="0">
      <w:startOverride w:val="1"/>
    </w:lvlOverride>
  </w:num>
  <w:num w:numId="44" w16cid:durableId="1913346516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3048">
    <w:abstractNumId w:val="43"/>
  </w:num>
  <w:num w:numId="46" w16cid:durableId="386488442">
    <w:abstractNumId w:val="84"/>
  </w:num>
  <w:num w:numId="47" w16cid:durableId="2007200480">
    <w:abstractNumId w:val="63"/>
  </w:num>
  <w:num w:numId="48" w16cid:durableId="401801564">
    <w:abstractNumId w:val="60"/>
  </w:num>
  <w:num w:numId="49" w16cid:durableId="846603680">
    <w:abstractNumId w:val="66"/>
  </w:num>
  <w:num w:numId="50" w16cid:durableId="1756392058">
    <w:abstractNumId w:val="76"/>
  </w:num>
  <w:num w:numId="51" w16cid:durableId="729350871">
    <w:abstractNumId w:val="65"/>
  </w:num>
  <w:num w:numId="52" w16cid:durableId="2014410547">
    <w:abstractNumId w:val="75"/>
  </w:num>
  <w:num w:numId="53" w16cid:durableId="874733088">
    <w:abstractNumId w:val="33"/>
  </w:num>
  <w:num w:numId="54" w16cid:durableId="1893996884">
    <w:abstractNumId w:val="44"/>
  </w:num>
  <w:num w:numId="55" w16cid:durableId="2054039743">
    <w:abstractNumId w:val="51"/>
  </w:num>
  <w:num w:numId="56" w16cid:durableId="1794669425">
    <w:abstractNumId w:val="34"/>
  </w:num>
  <w:num w:numId="57" w16cid:durableId="1036736454">
    <w:abstractNumId w:val="38"/>
  </w:num>
  <w:num w:numId="58" w16cid:durableId="1160779697">
    <w:abstractNumId w:val="8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2E84"/>
    <w:rsid w:val="00034AF3"/>
    <w:rsid w:val="00034EFB"/>
    <w:rsid w:val="00047F36"/>
    <w:rsid w:val="00063980"/>
    <w:rsid w:val="00066F1F"/>
    <w:rsid w:val="00082E78"/>
    <w:rsid w:val="00091F95"/>
    <w:rsid w:val="000A1E08"/>
    <w:rsid w:val="000B19E1"/>
    <w:rsid w:val="000B3965"/>
    <w:rsid w:val="000C46BE"/>
    <w:rsid w:val="000D3E5A"/>
    <w:rsid w:val="000D6018"/>
    <w:rsid w:val="000F11D8"/>
    <w:rsid w:val="000F22B1"/>
    <w:rsid w:val="00113213"/>
    <w:rsid w:val="001225E9"/>
    <w:rsid w:val="00133855"/>
    <w:rsid w:val="001345B6"/>
    <w:rsid w:val="00146296"/>
    <w:rsid w:val="001465CB"/>
    <w:rsid w:val="00170D6A"/>
    <w:rsid w:val="00186E00"/>
    <w:rsid w:val="00194916"/>
    <w:rsid w:val="001962EC"/>
    <w:rsid w:val="001B41CA"/>
    <w:rsid w:val="001C1D28"/>
    <w:rsid w:val="001E2D8D"/>
    <w:rsid w:val="001F2E69"/>
    <w:rsid w:val="001F4D4A"/>
    <w:rsid w:val="00205D88"/>
    <w:rsid w:val="002331CE"/>
    <w:rsid w:val="00251150"/>
    <w:rsid w:val="00263653"/>
    <w:rsid w:val="0027090E"/>
    <w:rsid w:val="00273174"/>
    <w:rsid w:val="002741FD"/>
    <w:rsid w:val="00287B41"/>
    <w:rsid w:val="00290BE1"/>
    <w:rsid w:val="002951D9"/>
    <w:rsid w:val="002978DC"/>
    <w:rsid w:val="00297B8A"/>
    <w:rsid w:val="002A1D6D"/>
    <w:rsid w:val="002A5E6F"/>
    <w:rsid w:val="002B30D4"/>
    <w:rsid w:val="002C6300"/>
    <w:rsid w:val="002C6BC1"/>
    <w:rsid w:val="002C76FA"/>
    <w:rsid w:val="002D5790"/>
    <w:rsid w:val="002D7860"/>
    <w:rsid w:val="002E5CBD"/>
    <w:rsid w:val="002F4F07"/>
    <w:rsid w:val="002F5278"/>
    <w:rsid w:val="00311B60"/>
    <w:rsid w:val="00313F2B"/>
    <w:rsid w:val="0031417B"/>
    <w:rsid w:val="00314FC3"/>
    <w:rsid w:val="00322366"/>
    <w:rsid w:val="0032328D"/>
    <w:rsid w:val="00327C56"/>
    <w:rsid w:val="0033025D"/>
    <w:rsid w:val="00335577"/>
    <w:rsid w:val="0034091D"/>
    <w:rsid w:val="003413E5"/>
    <w:rsid w:val="0034697B"/>
    <w:rsid w:val="00347189"/>
    <w:rsid w:val="00347506"/>
    <w:rsid w:val="003544A2"/>
    <w:rsid w:val="00372E4E"/>
    <w:rsid w:val="00376A74"/>
    <w:rsid w:val="00396E51"/>
    <w:rsid w:val="003A359E"/>
    <w:rsid w:val="003B0F55"/>
    <w:rsid w:val="003B5AD3"/>
    <w:rsid w:val="003C193A"/>
    <w:rsid w:val="003C2756"/>
    <w:rsid w:val="003D5CF1"/>
    <w:rsid w:val="003D76A4"/>
    <w:rsid w:val="003E2387"/>
    <w:rsid w:val="003E36B1"/>
    <w:rsid w:val="003E3B46"/>
    <w:rsid w:val="003F3619"/>
    <w:rsid w:val="00414EA8"/>
    <w:rsid w:val="004168A1"/>
    <w:rsid w:val="00420E7B"/>
    <w:rsid w:val="00420ECC"/>
    <w:rsid w:val="0042457A"/>
    <w:rsid w:val="00424AF1"/>
    <w:rsid w:val="00431AE7"/>
    <w:rsid w:val="00433502"/>
    <w:rsid w:val="004358A9"/>
    <w:rsid w:val="004375E5"/>
    <w:rsid w:val="004511EE"/>
    <w:rsid w:val="00456297"/>
    <w:rsid w:val="00465589"/>
    <w:rsid w:val="0047659D"/>
    <w:rsid w:val="004856A2"/>
    <w:rsid w:val="00485B45"/>
    <w:rsid w:val="004A364B"/>
    <w:rsid w:val="004A781B"/>
    <w:rsid w:val="004B0736"/>
    <w:rsid w:val="004B340F"/>
    <w:rsid w:val="004C78E2"/>
    <w:rsid w:val="004D17B9"/>
    <w:rsid w:val="004D3949"/>
    <w:rsid w:val="004E62B0"/>
    <w:rsid w:val="004F3FE8"/>
    <w:rsid w:val="004F7AF2"/>
    <w:rsid w:val="00521580"/>
    <w:rsid w:val="00534257"/>
    <w:rsid w:val="00535686"/>
    <w:rsid w:val="00541CC9"/>
    <w:rsid w:val="00545BB1"/>
    <w:rsid w:val="00552DB7"/>
    <w:rsid w:val="0055512A"/>
    <w:rsid w:val="00560015"/>
    <w:rsid w:val="00563209"/>
    <w:rsid w:val="005637F9"/>
    <w:rsid w:val="00570FAF"/>
    <w:rsid w:val="005761BC"/>
    <w:rsid w:val="005827A5"/>
    <w:rsid w:val="00586145"/>
    <w:rsid w:val="005B4117"/>
    <w:rsid w:val="005B52F3"/>
    <w:rsid w:val="005B59B0"/>
    <w:rsid w:val="005C731B"/>
    <w:rsid w:val="005E3FA0"/>
    <w:rsid w:val="005F213B"/>
    <w:rsid w:val="005F2D9E"/>
    <w:rsid w:val="005F4643"/>
    <w:rsid w:val="005F6589"/>
    <w:rsid w:val="00601054"/>
    <w:rsid w:val="006045F0"/>
    <w:rsid w:val="00607AE0"/>
    <w:rsid w:val="00635553"/>
    <w:rsid w:val="00667E25"/>
    <w:rsid w:val="00680B6D"/>
    <w:rsid w:val="006951C6"/>
    <w:rsid w:val="00695C8E"/>
    <w:rsid w:val="006A3C35"/>
    <w:rsid w:val="006B00EB"/>
    <w:rsid w:val="006C7909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573C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7F33AE"/>
    <w:rsid w:val="00803645"/>
    <w:rsid w:val="0080439D"/>
    <w:rsid w:val="00806E77"/>
    <w:rsid w:val="00814F42"/>
    <w:rsid w:val="00815B11"/>
    <w:rsid w:val="00815D47"/>
    <w:rsid w:val="00817BE8"/>
    <w:rsid w:val="00824EE5"/>
    <w:rsid w:val="00834A62"/>
    <w:rsid w:val="00841F57"/>
    <w:rsid w:val="00852C78"/>
    <w:rsid w:val="008646C9"/>
    <w:rsid w:val="00864A8D"/>
    <w:rsid w:val="00866E85"/>
    <w:rsid w:val="00870AA3"/>
    <w:rsid w:val="00874E99"/>
    <w:rsid w:val="00877967"/>
    <w:rsid w:val="00883E1E"/>
    <w:rsid w:val="00896372"/>
    <w:rsid w:val="008A1D80"/>
    <w:rsid w:val="008A26BF"/>
    <w:rsid w:val="008B3261"/>
    <w:rsid w:val="008C39DF"/>
    <w:rsid w:val="008C4339"/>
    <w:rsid w:val="008D1F5D"/>
    <w:rsid w:val="008E176A"/>
    <w:rsid w:val="0090203A"/>
    <w:rsid w:val="00912990"/>
    <w:rsid w:val="0092796E"/>
    <w:rsid w:val="009337FF"/>
    <w:rsid w:val="00934214"/>
    <w:rsid w:val="00935F5C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32AD"/>
    <w:rsid w:val="009C5254"/>
    <w:rsid w:val="009C5C03"/>
    <w:rsid w:val="009C6A0F"/>
    <w:rsid w:val="009D127E"/>
    <w:rsid w:val="009D472F"/>
    <w:rsid w:val="009F5A8C"/>
    <w:rsid w:val="00A01451"/>
    <w:rsid w:val="00A079EF"/>
    <w:rsid w:val="00A26A3F"/>
    <w:rsid w:val="00A32C44"/>
    <w:rsid w:val="00A41EB7"/>
    <w:rsid w:val="00A43A82"/>
    <w:rsid w:val="00A46FEE"/>
    <w:rsid w:val="00A6760F"/>
    <w:rsid w:val="00A7348A"/>
    <w:rsid w:val="00A824B4"/>
    <w:rsid w:val="00A82E69"/>
    <w:rsid w:val="00A86168"/>
    <w:rsid w:val="00A86AD4"/>
    <w:rsid w:val="00A978E7"/>
    <w:rsid w:val="00AE0BB0"/>
    <w:rsid w:val="00AF28DE"/>
    <w:rsid w:val="00AF2985"/>
    <w:rsid w:val="00AF384F"/>
    <w:rsid w:val="00B034C8"/>
    <w:rsid w:val="00B07D5D"/>
    <w:rsid w:val="00B10C21"/>
    <w:rsid w:val="00B1245C"/>
    <w:rsid w:val="00B15384"/>
    <w:rsid w:val="00B2001F"/>
    <w:rsid w:val="00B310F9"/>
    <w:rsid w:val="00B42301"/>
    <w:rsid w:val="00B42F1E"/>
    <w:rsid w:val="00B45416"/>
    <w:rsid w:val="00B45C2E"/>
    <w:rsid w:val="00B60131"/>
    <w:rsid w:val="00B6792A"/>
    <w:rsid w:val="00B77365"/>
    <w:rsid w:val="00B83DED"/>
    <w:rsid w:val="00B86D84"/>
    <w:rsid w:val="00B95187"/>
    <w:rsid w:val="00BA3307"/>
    <w:rsid w:val="00BB74C2"/>
    <w:rsid w:val="00BD0104"/>
    <w:rsid w:val="00BE495A"/>
    <w:rsid w:val="00BF1EE7"/>
    <w:rsid w:val="00BF3EF9"/>
    <w:rsid w:val="00BF457F"/>
    <w:rsid w:val="00BF4614"/>
    <w:rsid w:val="00BF6763"/>
    <w:rsid w:val="00C154D6"/>
    <w:rsid w:val="00C27437"/>
    <w:rsid w:val="00C30635"/>
    <w:rsid w:val="00C3290E"/>
    <w:rsid w:val="00C343AD"/>
    <w:rsid w:val="00C35B26"/>
    <w:rsid w:val="00C362ED"/>
    <w:rsid w:val="00C44178"/>
    <w:rsid w:val="00C472D7"/>
    <w:rsid w:val="00C5026A"/>
    <w:rsid w:val="00C60DB4"/>
    <w:rsid w:val="00CB0D8A"/>
    <w:rsid w:val="00CC69DC"/>
    <w:rsid w:val="00CD464A"/>
    <w:rsid w:val="00CD6B55"/>
    <w:rsid w:val="00CE0E9B"/>
    <w:rsid w:val="00CE40C7"/>
    <w:rsid w:val="00CF0502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56A05"/>
    <w:rsid w:val="00D63FC8"/>
    <w:rsid w:val="00D66007"/>
    <w:rsid w:val="00D836EA"/>
    <w:rsid w:val="00D866E9"/>
    <w:rsid w:val="00D87687"/>
    <w:rsid w:val="00D913DF"/>
    <w:rsid w:val="00DA7644"/>
    <w:rsid w:val="00E0007C"/>
    <w:rsid w:val="00E040EC"/>
    <w:rsid w:val="00E07600"/>
    <w:rsid w:val="00E11350"/>
    <w:rsid w:val="00E177D3"/>
    <w:rsid w:val="00E219F2"/>
    <w:rsid w:val="00E32A05"/>
    <w:rsid w:val="00E3542D"/>
    <w:rsid w:val="00E37EA8"/>
    <w:rsid w:val="00E46B6B"/>
    <w:rsid w:val="00E53F1A"/>
    <w:rsid w:val="00E5526E"/>
    <w:rsid w:val="00E60013"/>
    <w:rsid w:val="00E7187E"/>
    <w:rsid w:val="00E72667"/>
    <w:rsid w:val="00E77898"/>
    <w:rsid w:val="00E85258"/>
    <w:rsid w:val="00E938FC"/>
    <w:rsid w:val="00EB5260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97EFE"/>
    <w:rsid w:val="00FA498F"/>
    <w:rsid w:val="00FC06F2"/>
    <w:rsid w:val="00FC163D"/>
    <w:rsid w:val="00FC339F"/>
    <w:rsid w:val="00FE308B"/>
    <w:rsid w:val="00FF0C76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E85817"/>
  <w15:docId w15:val="{AB18E4B6-FC92-4150-AC53-6CCE637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36456-7C90-433C-B21D-40CCF572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Pamela Szlozer</dc:creator>
  <cp:lastModifiedBy>Pamela Pamela</cp:lastModifiedBy>
  <cp:revision>4</cp:revision>
  <cp:lastPrinted>2026-02-11T11:47:00Z</cp:lastPrinted>
  <dcterms:created xsi:type="dcterms:W3CDTF">2026-08-14T10:29:00Z</dcterms:created>
  <dcterms:modified xsi:type="dcterms:W3CDTF">2026-08-20T07:41:00Z</dcterms:modified>
</cp:coreProperties>
</file>